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88" w:rsidRDefault="00642288" w:rsidP="00642288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642288">
        <w:rPr>
          <w:rFonts w:ascii="Times New Roman" w:hAnsi="Times New Roman"/>
          <w:b/>
          <w:sz w:val="40"/>
          <w:szCs w:val="40"/>
          <w:u w:val="single"/>
        </w:rPr>
        <w:t>КЛАСТЕР</w:t>
      </w:r>
    </w:p>
    <w:p w:rsidR="00642288" w:rsidRDefault="00642288" w:rsidP="00642288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:rsidR="00642288" w:rsidRDefault="00B71E82" w:rsidP="0064228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</w:rPr>
        <w:pict>
          <v:roundrect id="_x0000_s1037" style="position:absolute;left:0;text-align:left;margin-left:624pt;margin-top:27.65pt;width:68.25pt;height:51pt;z-index:251668480" arcsize="10923f"/>
        </w:pict>
      </w:r>
      <w:r w:rsidR="00642288" w:rsidRPr="00642288">
        <w:rPr>
          <w:rFonts w:ascii="Times New Roman" w:hAnsi="Times New Roman"/>
          <w:b/>
          <w:sz w:val="40"/>
          <w:szCs w:val="40"/>
        </w:rPr>
        <w:t>ПРИЧАСТИЕ</w:t>
      </w:r>
    </w:p>
    <w:p w:rsidR="00642288" w:rsidRPr="00642288" w:rsidRDefault="00B71E82" w:rsidP="00642288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</w:rPr>
        <w:pict>
          <v:roundrect id="_x0000_s1052" style="position:absolute;margin-left:366pt;margin-top:323.45pt;width:68.25pt;height:51pt;z-index:25168384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53" style="position:absolute;margin-left:541.5pt;margin-top:317.45pt;width:68.25pt;height:51pt;z-index:25168486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80pt;margin-top:262.7pt;width:66.75pt;height:54.75pt;flip:x y;z-index:25168179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51" type="#_x0000_t32" style="position:absolute;margin-left:416.25pt;margin-top:262.7pt;width:63.75pt;height:60.75pt;flip:y;z-index:251682816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9" type="#_x0000_t32" style="position:absolute;margin-left:475.5pt;margin-top:18.95pt;width:4.5pt;height:243.75pt;flip:x y;z-index:25168076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7" style="position:absolute;margin-left:385.5pt;margin-top:164.45pt;width:68.25pt;height:51pt;z-index:25167872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8" style="position:absolute;margin-left:297.75pt;margin-top:164.45pt;width:68.25pt;height:51pt;z-index:25167974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6" type="#_x0000_t32" style="position:absolute;margin-left:390.75pt;margin-top:128.45pt;width:19.5pt;height:46.5pt;flip:x y;z-index:251677696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5" type="#_x0000_t32" style="position:absolute;margin-left:330.75pt;margin-top:128.45pt;width:24.75pt;height:46.5pt;flip:y;z-index:25167667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4" style="position:absolute;margin-left:342pt;margin-top:77.45pt;width:68.25pt;height:51pt;z-index:251675648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3" type="#_x0000_t32" style="position:absolute;margin-left:378pt;margin-top:18.95pt;width:63.75pt;height:60.75pt;flip:y;z-index:251674624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1" style="position:absolute;margin-left:616.5pt;margin-top:135.2pt;width:68.25pt;height:51pt;z-index:251672576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42" style="position:absolute;margin-left:529.5pt;margin-top:135.2pt;width:68.25pt;height:51pt;z-index:25167360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9" type="#_x0000_t32" style="position:absolute;margin-left:562.5pt;margin-top:97.7pt;width:24.75pt;height:37.5pt;flip:y;z-index:25167052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40" type="#_x0000_t32" style="position:absolute;margin-left:616.5pt;margin-top:97.7pt;width:22.5pt;height:37.5pt;flip:x y;z-index:25167155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8" style="position:absolute;margin-left:566.25pt;margin-top:46.7pt;width:68.25pt;height:51pt;z-index:251669504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5" type="#_x0000_t32" style="position:absolute;margin-left:529.5pt;margin-top:12.2pt;width:69pt;height:41.25pt;z-index:251666432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34" type="#_x0000_t32" style="position:absolute;margin-left:529.5pt;margin-top:3.2pt;width:94.5pt;height:9pt;flip:y;z-index:25166540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1" style="position:absolute;margin-left:145.5pt;margin-top:53.45pt;width:68.25pt;height:51pt;z-index:251662336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2" style="position:absolute;margin-left:68.25pt;margin-top:70.7pt;width:68.25pt;height:51pt;z-index:251663360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roundrect id="_x0000_s1030" style="position:absolute;margin-left:0;margin-top:128.45pt;width:68.25pt;height:51pt;z-index:251661312" arcsize="10923f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8" type="#_x0000_t32" style="position:absolute;margin-left:182.25pt;margin-top:18.2pt;width:0;height:35.25pt;z-index:251660288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7" type="#_x0000_t32" style="position:absolute;margin-left:101.25pt;margin-top:18.2pt;width:0;height:52.5pt;z-index:251659264" o:connectortype="straight"/>
        </w:pict>
      </w:r>
      <w:r>
        <w:rPr>
          <w:rFonts w:ascii="Times New Roman" w:hAnsi="Times New Roman"/>
          <w:b/>
          <w:noProof/>
          <w:sz w:val="40"/>
          <w:szCs w:val="40"/>
        </w:rPr>
        <w:pict>
          <v:shape id="_x0000_s1026" type="#_x0000_t32" style="position:absolute;margin-left:30pt;margin-top:24.2pt;width:0;height:104.25pt;z-index:251658240" o:connectortype="straight"/>
        </w:pict>
      </w:r>
      <w:r w:rsidR="00642288">
        <w:rPr>
          <w:rFonts w:ascii="Times New Roman" w:hAnsi="Times New Roman"/>
          <w:b/>
          <w:sz w:val="40"/>
          <w:szCs w:val="40"/>
        </w:rPr>
        <w:t>ПРИЛАГАТЕЛЬНОЕ                                                ГЛАГОЛ</w:t>
      </w:r>
    </w:p>
    <w:sectPr w:rsidR="00642288" w:rsidRPr="00642288" w:rsidSect="00346A15"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E0" w:rsidRDefault="00D004E0">
      <w:r>
        <w:separator/>
      </w:r>
    </w:p>
  </w:endnote>
  <w:endnote w:type="continuationSeparator" w:id="1">
    <w:p w:rsidR="00D004E0" w:rsidRDefault="00D00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E0" w:rsidRDefault="00D004E0">
      <w:r>
        <w:separator/>
      </w:r>
    </w:p>
  </w:footnote>
  <w:footnote w:type="continuationSeparator" w:id="1">
    <w:p w:rsidR="00D004E0" w:rsidRDefault="00D004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138FF"/>
    <w:multiLevelType w:val="multilevel"/>
    <w:tmpl w:val="9AE26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E3BA7"/>
    <w:multiLevelType w:val="hybridMultilevel"/>
    <w:tmpl w:val="8E248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D36EE"/>
    <w:multiLevelType w:val="hybridMultilevel"/>
    <w:tmpl w:val="035891C0"/>
    <w:lvl w:ilvl="0" w:tplc="1AFCA2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F098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8D5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641D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48C4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E602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94C4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481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9CF6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55B53"/>
    <w:multiLevelType w:val="multilevel"/>
    <w:tmpl w:val="00000000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64179B1"/>
    <w:multiLevelType w:val="hybridMultilevel"/>
    <w:tmpl w:val="18283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820AE0">
      <w:start w:val="1"/>
      <w:numFmt w:val="decimal"/>
      <w:lvlText w:val="%3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3F3603"/>
    <w:multiLevelType w:val="hybridMultilevel"/>
    <w:tmpl w:val="8CFC45AC"/>
    <w:lvl w:ilvl="0" w:tplc="5C7A30B6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46D00310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F16C660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F5CCB6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4" w:tplc="9C529496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5" w:tplc="E1A40AB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99F4B20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7" w:tplc="E84E814C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  <w:lvl w:ilvl="8" w:tplc="D99CD3D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29915A68"/>
    <w:multiLevelType w:val="hybridMultilevel"/>
    <w:tmpl w:val="FE2EAD7C"/>
    <w:lvl w:ilvl="0" w:tplc="066EF1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516A8"/>
    <w:multiLevelType w:val="hybridMultilevel"/>
    <w:tmpl w:val="D744C2B6"/>
    <w:lvl w:ilvl="0" w:tplc="DF7AE23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F08F1C8">
      <w:start w:val="7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3242540C"/>
    <w:multiLevelType w:val="hybridMultilevel"/>
    <w:tmpl w:val="35EC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B1724"/>
    <w:multiLevelType w:val="hybridMultilevel"/>
    <w:tmpl w:val="A9522134"/>
    <w:lvl w:ilvl="0" w:tplc="8C644AA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A114C4"/>
    <w:multiLevelType w:val="hybridMultilevel"/>
    <w:tmpl w:val="B41AE79E"/>
    <w:lvl w:ilvl="0" w:tplc="616CCFE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27519A"/>
    <w:multiLevelType w:val="hybridMultilevel"/>
    <w:tmpl w:val="B192A63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D330D"/>
    <w:multiLevelType w:val="hybridMultilevel"/>
    <w:tmpl w:val="28E06D9C"/>
    <w:lvl w:ilvl="0" w:tplc="98A21440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882492D"/>
    <w:multiLevelType w:val="hybridMultilevel"/>
    <w:tmpl w:val="424CC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025C89"/>
    <w:multiLevelType w:val="hybridMultilevel"/>
    <w:tmpl w:val="73A63926"/>
    <w:lvl w:ilvl="0" w:tplc="616CCFE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5412EB"/>
    <w:multiLevelType w:val="hybridMultilevel"/>
    <w:tmpl w:val="90F8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4B6883"/>
    <w:multiLevelType w:val="hybridMultilevel"/>
    <w:tmpl w:val="446AFCFA"/>
    <w:lvl w:ilvl="0" w:tplc="20829D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E5643"/>
    <w:multiLevelType w:val="hybridMultilevel"/>
    <w:tmpl w:val="90F8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62357"/>
    <w:multiLevelType w:val="hybridMultilevel"/>
    <w:tmpl w:val="DBA4C51A"/>
    <w:lvl w:ilvl="0" w:tplc="E06C4440">
      <w:start w:val="2"/>
      <w:numFmt w:val="decimal"/>
      <w:lvlText w:val="%1."/>
      <w:lvlJc w:val="left"/>
      <w:pPr>
        <w:ind w:left="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2">
    <w:nsid w:val="79F0502D"/>
    <w:multiLevelType w:val="hybridMultilevel"/>
    <w:tmpl w:val="A07AD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16"/>
  </w:num>
  <w:num w:numId="6">
    <w:abstractNumId w:val="17"/>
  </w:num>
  <w:num w:numId="7">
    <w:abstractNumId w:val="13"/>
  </w:num>
  <w:num w:numId="8">
    <w:abstractNumId w:val="12"/>
  </w:num>
  <w:num w:numId="9">
    <w:abstractNumId w:val="20"/>
  </w:num>
  <w:num w:numId="10">
    <w:abstractNumId w:val="18"/>
  </w:num>
  <w:num w:numId="11">
    <w:abstractNumId w:val="15"/>
  </w:num>
  <w:num w:numId="12">
    <w:abstractNumId w:val="3"/>
  </w:num>
  <w:num w:numId="13">
    <w:abstractNumId w:val="19"/>
  </w:num>
  <w:num w:numId="14">
    <w:abstractNumId w:val="21"/>
  </w:num>
  <w:num w:numId="15">
    <w:abstractNumId w:val="9"/>
  </w:num>
  <w:num w:numId="16">
    <w:abstractNumId w:val="22"/>
  </w:num>
  <w:num w:numId="17">
    <w:abstractNumId w:val="11"/>
  </w:num>
  <w:num w:numId="18">
    <w:abstractNumId w:val="10"/>
  </w:num>
  <w:num w:numId="19">
    <w:abstractNumId w:val="8"/>
  </w:num>
  <w:num w:numId="20">
    <w:abstractNumId w:val="7"/>
  </w:num>
  <w:num w:numId="21">
    <w:abstractNumId w:val="14"/>
  </w:num>
  <w:num w:numId="22">
    <w:abstractNumId w:val="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D92"/>
    <w:rsid w:val="00013A78"/>
    <w:rsid w:val="000404C8"/>
    <w:rsid w:val="0004050F"/>
    <w:rsid w:val="00090FA7"/>
    <w:rsid w:val="000A29EC"/>
    <w:rsid w:val="000B1B37"/>
    <w:rsid w:val="000C3169"/>
    <w:rsid w:val="000F4D2A"/>
    <w:rsid w:val="001104A2"/>
    <w:rsid w:val="00114D29"/>
    <w:rsid w:val="0014409B"/>
    <w:rsid w:val="001810D6"/>
    <w:rsid w:val="001971AF"/>
    <w:rsid w:val="001B34BF"/>
    <w:rsid w:val="001D5057"/>
    <w:rsid w:val="0020489C"/>
    <w:rsid w:val="00204A1C"/>
    <w:rsid w:val="00216E2B"/>
    <w:rsid w:val="00217B81"/>
    <w:rsid w:val="00227E93"/>
    <w:rsid w:val="002723CB"/>
    <w:rsid w:val="0027513C"/>
    <w:rsid w:val="00283DC4"/>
    <w:rsid w:val="00300937"/>
    <w:rsid w:val="00306F70"/>
    <w:rsid w:val="00324C04"/>
    <w:rsid w:val="00332F24"/>
    <w:rsid w:val="0034575D"/>
    <w:rsid w:val="00346A15"/>
    <w:rsid w:val="00350229"/>
    <w:rsid w:val="003B0532"/>
    <w:rsid w:val="003E4E9B"/>
    <w:rsid w:val="004153DC"/>
    <w:rsid w:val="00415C3E"/>
    <w:rsid w:val="00426BCE"/>
    <w:rsid w:val="00444BBB"/>
    <w:rsid w:val="00463F28"/>
    <w:rsid w:val="004B40BD"/>
    <w:rsid w:val="004C3C22"/>
    <w:rsid w:val="004C5B38"/>
    <w:rsid w:val="004D260A"/>
    <w:rsid w:val="004E36DF"/>
    <w:rsid w:val="004F38D4"/>
    <w:rsid w:val="005314E7"/>
    <w:rsid w:val="00542EAB"/>
    <w:rsid w:val="005746EE"/>
    <w:rsid w:val="005839C8"/>
    <w:rsid w:val="00593D8D"/>
    <w:rsid w:val="005D05EC"/>
    <w:rsid w:val="00610F7D"/>
    <w:rsid w:val="0061130A"/>
    <w:rsid w:val="00623DB5"/>
    <w:rsid w:val="0064107D"/>
    <w:rsid w:val="00642288"/>
    <w:rsid w:val="006527E4"/>
    <w:rsid w:val="0065494B"/>
    <w:rsid w:val="00683603"/>
    <w:rsid w:val="006B4717"/>
    <w:rsid w:val="006E7DE6"/>
    <w:rsid w:val="0073103A"/>
    <w:rsid w:val="00734888"/>
    <w:rsid w:val="00752794"/>
    <w:rsid w:val="00760069"/>
    <w:rsid w:val="007A480B"/>
    <w:rsid w:val="007F287D"/>
    <w:rsid w:val="00803379"/>
    <w:rsid w:val="008265C8"/>
    <w:rsid w:val="0083167D"/>
    <w:rsid w:val="00864F7C"/>
    <w:rsid w:val="008D0C88"/>
    <w:rsid w:val="00904792"/>
    <w:rsid w:val="00985551"/>
    <w:rsid w:val="009933D8"/>
    <w:rsid w:val="009976BB"/>
    <w:rsid w:val="009E1797"/>
    <w:rsid w:val="00A44252"/>
    <w:rsid w:val="00A57849"/>
    <w:rsid w:val="00A74CB0"/>
    <w:rsid w:val="00A86ECD"/>
    <w:rsid w:val="00AB2581"/>
    <w:rsid w:val="00AB342E"/>
    <w:rsid w:val="00AB4929"/>
    <w:rsid w:val="00AF19C2"/>
    <w:rsid w:val="00B13FBC"/>
    <w:rsid w:val="00B16217"/>
    <w:rsid w:val="00B56AC2"/>
    <w:rsid w:val="00B71E82"/>
    <w:rsid w:val="00B76B8A"/>
    <w:rsid w:val="00B92EA2"/>
    <w:rsid w:val="00BA20BB"/>
    <w:rsid w:val="00BA6096"/>
    <w:rsid w:val="00BC1D92"/>
    <w:rsid w:val="00BD6346"/>
    <w:rsid w:val="00C15797"/>
    <w:rsid w:val="00C2290F"/>
    <w:rsid w:val="00C229AC"/>
    <w:rsid w:val="00C237E8"/>
    <w:rsid w:val="00C35BAE"/>
    <w:rsid w:val="00C419F4"/>
    <w:rsid w:val="00C76309"/>
    <w:rsid w:val="00CB1A02"/>
    <w:rsid w:val="00CB7CA0"/>
    <w:rsid w:val="00CE1C78"/>
    <w:rsid w:val="00D004E0"/>
    <w:rsid w:val="00D072A2"/>
    <w:rsid w:val="00D86C8C"/>
    <w:rsid w:val="00D8782A"/>
    <w:rsid w:val="00DB4B21"/>
    <w:rsid w:val="00DC12D4"/>
    <w:rsid w:val="00DD4D1D"/>
    <w:rsid w:val="00DE4D53"/>
    <w:rsid w:val="00E41E5C"/>
    <w:rsid w:val="00E45C2E"/>
    <w:rsid w:val="00E52AD7"/>
    <w:rsid w:val="00E549A7"/>
    <w:rsid w:val="00E55340"/>
    <w:rsid w:val="00E5628D"/>
    <w:rsid w:val="00EC1AD9"/>
    <w:rsid w:val="00EE3016"/>
    <w:rsid w:val="00F05FF7"/>
    <w:rsid w:val="00F239E9"/>
    <w:rsid w:val="00F32EEE"/>
    <w:rsid w:val="00F51E38"/>
    <w:rsid w:val="00F5605A"/>
    <w:rsid w:val="00FB621C"/>
    <w:rsid w:val="00FC7A4B"/>
    <w:rsid w:val="00FE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15" type="connector" idref="#_x0000_s1028"/>
        <o:r id="V:Rule16" type="connector" idref="#_x0000_s1039"/>
        <o:r id="V:Rule17" type="connector" idref="#_x0000_s1049"/>
        <o:r id="V:Rule18" type="connector" idref="#_x0000_s1045"/>
        <o:r id="V:Rule19" type="connector" idref="#_x0000_s1040"/>
        <o:r id="V:Rule20" type="connector" idref="#_x0000_s1043"/>
        <o:r id="V:Rule21" type="connector" idref="#_x0000_s1051"/>
        <o:r id="V:Rule22" type="connector" idref="#_x0000_s1035"/>
        <o:r id="V:Rule23" type="connector" idref="#_x0000_s1027"/>
        <o:r id="V:Rule25" type="connector" idref="#_x0000_s1046"/>
        <o:r id="V:Rule26" type="connector" idref="#_x0000_s1050"/>
        <o:r id="V:Rule27" type="connector" idref="#_x0000_s1034"/>
        <o:r id="V:Rule2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A15"/>
    <w:pPr>
      <w:spacing w:after="200" w:line="276" w:lineRule="auto"/>
    </w:pPr>
    <w:rPr>
      <w:rFonts w:ascii="Calibri" w:eastAsia="Calibri" w:hAnsi="Calibri"/>
      <w:sz w:val="22"/>
    </w:rPr>
  </w:style>
  <w:style w:type="paragraph" w:styleId="1">
    <w:name w:val="heading 1"/>
    <w:next w:val="a"/>
    <w:link w:val="10"/>
    <w:uiPriority w:val="9"/>
    <w:qFormat/>
    <w:rsid w:val="00346A15"/>
    <w:pPr>
      <w:keepNext/>
      <w:keepLines/>
      <w:spacing w:before="480"/>
      <w:outlineLvl w:val="0"/>
    </w:pPr>
    <w:rPr>
      <w:b/>
      <w:color w:val="365F91"/>
      <w:sz w:val="28"/>
    </w:rPr>
  </w:style>
  <w:style w:type="paragraph" w:styleId="2">
    <w:name w:val="heading 2"/>
    <w:next w:val="a"/>
    <w:link w:val="20"/>
    <w:uiPriority w:val="9"/>
    <w:qFormat/>
    <w:rsid w:val="00346A15"/>
    <w:pPr>
      <w:keepNext/>
      <w:keepLines/>
      <w:spacing w:before="200"/>
      <w:outlineLvl w:val="1"/>
    </w:pPr>
    <w:rPr>
      <w:b/>
      <w:color w:val="4F81BD"/>
      <w:sz w:val="26"/>
    </w:rPr>
  </w:style>
  <w:style w:type="paragraph" w:styleId="3">
    <w:name w:val="heading 3"/>
    <w:next w:val="a"/>
    <w:link w:val="30"/>
    <w:uiPriority w:val="9"/>
    <w:qFormat/>
    <w:rsid w:val="00346A15"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next w:val="a"/>
    <w:link w:val="40"/>
    <w:uiPriority w:val="9"/>
    <w:qFormat/>
    <w:rsid w:val="00346A15"/>
    <w:pPr>
      <w:keepNext/>
      <w:keepLines/>
      <w:spacing w:before="200"/>
      <w:outlineLvl w:val="3"/>
    </w:pPr>
    <w:rPr>
      <w:b/>
      <w:i/>
      <w:color w:val="4F81BD"/>
    </w:rPr>
  </w:style>
  <w:style w:type="paragraph" w:styleId="5">
    <w:name w:val="heading 5"/>
    <w:next w:val="a"/>
    <w:link w:val="50"/>
    <w:uiPriority w:val="9"/>
    <w:qFormat/>
    <w:rsid w:val="00346A15"/>
    <w:pPr>
      <w:keepNext/>
      <w:keepLines/>
      <w:spacing w:before="200"/>
      <w:outlineLvl w:val="4"/>
    </w:pPr>
    <w:rPr>
      <w:color w:val="243F60"/>
    </w:rPr>
  </w:style>
  <w:style w:type="paragraph" w:styleId="6">
    <w:name w:val="heading 6"/>
    <w:next w:val="a"/>
    <w:link w:val="60"/>
    <w:uiPriority w:val="9"/>
    <w:qFormat/>
    <w:rsid w:val="00346A15"/>
    <w:pPr>
      <w:keepNext/>
      <w:keepLines/>
      <w:spacing w:before="200"/>
      <w:outlineLvl w:val="5"/>
    </w:pPr>
    <w:rPr>
      <w:i/>
      <w:color w:val="243F60"/>
    </w:rPr>
  </w:style>
  <w:style w:type="paragraph" w:styleId="7">
    <w:name w:val="heading 7"/>
    <w:next w:val="a"/>
    <w:link w:val="70"/>
    <w:uiPriority w:val="9"/>
    <w:qFormat/>
    <w:rsid w:val="00346A15"/>
    <w:pPr>
      <w:keepNext/>
      <w:keepLines/>
      <w:spacing w:before="200"/>
      <w:outlineLvl w:val="6"/>
    </w:pPr>
    <w:rPr>
      <w:i/>
      <w:color w:val="404040"/>
    </w:rPr>
  </w:style>
  <w:style w:type="paragraph" w:styleId="8">
    <w:name w:val="heading 8"/>
    <w:next w:val="a"/>
    <w:link w:val="80"/>
    <w:uiPriority w:val="9"/>
    <w:qFormat/>
    <w:rsid w:val="00346A15"/>
    <w:pPr>
      <w:keepNext/>
      <w:keepLines/>
      <w:spacing w:before="200"/>
      <w:outlineLvl w:val="7"/>
    </w:pPr>
    <w:rPr>
      <w:color w:val="404040"/>
    </w:rPr>
  </w:style>
  <w:style w:type="paragraph" w:styleId="9">
    <w:name w:val="heading 9"/>
    <w:next w:val="a"/>
    <w:link w:val="90"/>
    <w:uiPriority w:val="9"/>
    <w:qFormat/>
    <w:rsid w:val="00346A15"/>
    <w:pPr>
      <w:keepNext/>
      <w:keepLines/>
      <w:spacing w:before="200"/>
      <w:outlineLvl w:val="8"/>
    </w:pPr>
    <w:rPr>
      <w:i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346A15"/>
    <w:rPr>
      <w:vertAlign w:val="superscript"/>
    </w:rPr>
  </w:style>
  <w:style w:type="character" w:styleId="a4">
    <w:name w:val="Strong"/>
    <w:basedOn w:val="a0"/>
    <w:uiPriority w:val="22"/>
    <w:qFormat/>
    <w:rsid w:val="00346A15"/>
    <w:rPr>
      <w:b/>
    </w:rPr>
  </w:style>
  <w:style w:type="character" w:customStyle="1" w:styleId="Intensereference">
    <w:name w:val="Intense reference"/>
    <w:basedOn w:val="a0"/>
    <w:uiPriority w:val="32"/>
    <w:qFormat/>
    <w:rsid w:val="00346A15"/>
    <w:rPr>
      <w:b/>
      <w:smallCaps/>
      <w:color w:val="C0504D"/>
      <w:spacing w:val="5"/>
      <w:u w:val="single"/>
    </w:rPr>
  </w:style>
  <w:style w:type="character" w:customStyle="1" w:styleId="40">
    <w:name w:val="Заголовок 4 Знак"/>
    <w:basedOn w:val="a0"/>
    <w:link w:val="4"/>
    <w:uiPriority w:val="9"/>
    <w:rsid w:val="00346A15"/>
    <w:rPr>
      <w:b/>
      <w:i/>
      <w:color w:val="4F81BD"/>
      <w:lang w:val="ru-RU" w:eastAsia="ru-RU" w:bidi="ar-SA"/>
    </w:rPr>
  </w:style>
  <w:style w:type="paragraph" w:customStyle="1" w:styleId="Intensequote">
    <w:name w:val="Intense quote"/>
    <w:next w:val="a"/>
    <w:link w:val="a5"/>
    <w:uiPriority w:val="30"/>
    <w:qFormat/>
    <w:rsid w:val="00346A15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styleId="a6">
    <w:name w:val="endnote text"/>
    <w:next w:val="a"/>
    <w:link w:val="a7"/>
    <w:uiPriority w:val="99"/>
    <w:semiHidden/>
    <w:rsid w:val="00346A15"/>
  </w:style>
  <w:style w:type="character" w:styleId="a8">
    <w:name w:val="Emphasis"/>
    <w:basedOn w:val="a0"/>
    <w:uiPriority w:val="20"/>
    <w:qFormat/>
    <w:rsid w:val="00346A15"/>
    <w:rPr>
      <w:i/>
    </w:rPr>
  </w:style>
  <w:style w:type="character" w:customStyle="1" w:styleId="a9">
    <w:name w:val="Текст сноски Знак"/>
    <w:basedOn w:val="a0"/>
    <w:link w:val="aa"/>
    <w:uiPriority w:val="99"/>
    <w:semiHidden/>
    <w:rsid w:val="00346A15"/>
    <w:rPr>
      <w:lang w:val="ru-RU" w:eastAsia="ru-RU" w:bidi="ar-SA"/>
    </w:rPr>
  </w:style>
  <w:style w:type="character" w:customStyle="1" w:styleId="Booktitle">
    <w:name w:val="Book title"/>
    <w:basedOn w:val="a0"/>
    <w:uiPriority w:val="33"/>
    <w:qFormat/>
    <w:rsid w:val="00346A15"/>
    <w:rPr>
      <w:b/>
      <w:smallCaps/>
      <w:spacing w:val="5"/>
    </w:rPr>
  </w:style>
  <w:style w:type="paragraph" w:styleId="aa">
    <w:name w:val="footnote text"/>
    <w:next w:val="a"/>
    <w:link w:val="a9"/>
    <w:uiPriority w:val="99"/>
    <w:semiHidden/>
    <w:rsid w:val="00346A15"/>
  </w:style>
  <w:style w:type="paragraph" w:customStyle="1" w:styleId="21">
    <w:name w:val="Цитата 21"/>
    <w:next w:val="a"/>
    <w:link w:val="22"/>
    <w:uiPriority w:val="29"/>
    <w:qFormat/>
    <w:rsid w:val="00346A15"/>
    <w:rPr>
      <w:i/>
      <w:color w:val="000000"/>
    </w:rPr>
  </w:style>
  <w:style w:type="character" w:customStyle="1" w:styleId="60">
    <w:name w:val="Заголовок 6 Знак"/>
    <w:basedOn w:val="a0"/>
    <w:link w:val="6"/>
    <w:uiPriority w:val="9"/>
    <w:rsid w:val="00346A15"/>
    <w:rPr>
      <w:i/>
      <w:color w:val="243F60"/>
      <w:lang w:val="ru-RU" w:eastAsia="ru-RU" w:bidi="ar-SA"/>
    </w:rPr>
  </w:style>
  <w:style w:type="paragraph" w:styleId="ab">
    <w:name w:val="Plain Text"/>
    <w:next w:val="a"/>
    <w:link w:val="ac"/>
    <w:uiPriority w:val="99"/>
    <w:semiHidden/>
    <w:rsid w:val="00346A15"/>
    <w:rPr>
      <w:rFonts w:ascii="Courier New" w:hAnsi="Courier New" w:cs="Courier New"/>
      <w:sz w:val="21"/>
    </w:rPr>
  </w:style>
  <w:style w:type="character" w:customStyle="1" w:styleId="Subtlereference">
    <w:name w:val="Subtle reference"/>
    <w:basedOn w:val="a0"/>
    <w:uiPriority w:val="31"/>
    <w:qFormat/>
    <w:rsid w:val="00346A15"/>
    <w:rPr>
      <w:smallCaps/>
      <w:color w:val="C0504D"/>
      <w:u w:val="single"/>
    </w:rPr>
  </w:style>
  <w:style w:type="character" w:customStyle="1" w:styleId="a5">
    <w:name w:val="Выделенная цитата Знак"/>
    <w:basedOn w:val="a0"/>
    <w:link w:val="Intensequote"/>
    <w:uiPriority w:val="30"/>
    <w:rsid w:val="00346A15"/>
    <w:rPr>
      <w:b/>
      <w:i/>
      <w:color w:val="4F81BD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346A15"/>
    <w:rPr>
      <w:b/>
      <w:color w:val="4F81BD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rsid w:val="00346A15"/>
    <w:rPr>
      <w:color w:val="243F60"/>
      <w:lang w:val="ru-RU" w:eastAsia="ru-RU" w:bidi="ar-SA"/>
    </w:rPr>
  </w:style>
  <w:style w:type="character" w:customStyle="1" w:styleId="Intenseemphasis">
    <w:name w:val="Intense emphasis"/>
    <w:basedOn w:val="a0"/>
    <w:uiPriority w:val="21"/>
    <w:qFormat/>
    <w:rsid w:val="00346A15"/>
    <w:rPr>
      <w:b/>
      <w:i/>
      <w:color w:val="4F81BD"/>
    </w:rPr>
  </w:style>
  <w:style w:type="paragraph" w:customStyle="1" w:styleId="Nospacing">
    <w:name w:val="No spacing"/>
    <w:next w:val="a"/>
    <w:uiPriority w:val="1"/>
    <w:qFormat/>
    <w:rsid w:val="00346A15"/>
  </w:style>
  <w:style w:type="character" w:styleId="ad">
    <w:name w:val="Hyperlink"/>
    <w:basedOn w:val="a0"/>
    <w:uiPriority w:val="99"/>
    <w:rsid w:val="00346A15"/>
    <w:rPr>
      <w:color w:val="0000FF"/>
      <w:u w:val="single"/>
    </w:rPr>
  </w:style>
  <w:style w:type="paragraph" w:styleId="ae">
    <w:name w:val="Subtitle"/>
    <w:next w:val="a"/>
    <w:link w:val="af"/>
    <w:uiPriority w:val="11"/>
    <w:qFormat/>
    <w:rsid w:val="00346A15"/>
    <w:rPr>
      <w:i/>
      <w:color w:val="4F81BD"/>
      <w:spacing w:val="15"/>
      <w:sz w:val="24"/>
    </w:rPr>
  </w:style>
  <w:style w:type="character" w:customStyle="1" w:styleId="20">
    <w:name w:val="Заголовок 2 Знак"/>
    <w:basedOn w:val="a0"/>
    <w:link w:val="2"/>
    <w:uiPriority w:val="9"/>
    <w:rsid w:val="00346A15"/>
    <w:rPr>
      <w:b/>
      <w:color w:val="4F81BD"/>
      <w:sz w:val="26"/>
      <w:lang w:val="ru-RU" w:eastAsia="ru-RU" w:bidi="ar-SA"/>
    </w:rPr>
  </w:style>
  <w:style w:type="character" w:customStyle="1" w:styleId="af0">
    <w:name w:val="Название Знак"/>
    <w:basedOn w:val="a0"/>
    <w:link w:val="af1"/>
    <w:uiPriority w:val="10"/>
    <w:rsid w:val="00346A15"/>
    <w:rPr>
      <w:color w:val="17365D"/>
      <w:spacing w:val="5"/>
      <w:sz w:val="5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"/>
    <w:rsid w:val="00346A15"/>
    <w:rPr>
      <w:i/>
      <w:color w:val="404040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"/>
    <w:rsid w:val="00346A15"/>
    <w:rPr>
      <w:i/>
      <w:color w:val="404040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sid w:val="00346A15"/>
    <w:rPr>
      <w:color w:val="404040"/>
      <w:lang w:val="ru-RU" w:eastAsia="ru-RU" w:bidi="ar-SA"/>
    </w:rPr>
  </w:style>
  <w:style w:type="paragraph" w:styleId="af1">
    <w:name w:val="Title"/>
    <w:next w:val="a"/>
    <w:link w:val="af0"/>
    <w:uiPriority w:val="10"/>
    <w:qFormat/>
    <w:rsid w:val="00346A15"/>
    <w:pPr>
      <w:pBdr>
        <w:bottom w:val="single" w:sz="8" w:space="0" w:color="4F81BD"/>
      </w:pBdr>
      <w:spacing w:after="300"/>
    </w:pPr>
    <w:rPr>
      <w:color w:val="17365D"/>
      <w:spacing w:val="5"/>
      <w:sz w:val="52"/>
    </w:rPr>
  </w:style>
  <w:style w:type="character" w:customStyle="1" w:styleId="10">
    <w:name w:val="Заголовок 1 Знак"/>
    <w:basedOn w:val="a0"/>
    <w:link w:val="1"/>
    <w:uiPriority w:val="9"/>
    <w:rsid w:val="00346A15"/>
    <w:rPr>
      <w:b/>
      <w:color w:val="365F91"/>
      <w:sz w:val="28"/>
      <w:lang w:val="ru-RU" w:eastAsia="ru-RU" w:bidi="ar-SA"/>
    </w:rPr>
  </w:style>
  <w:style w:type="character" w:customStyle="1" w:styleId="ac">
    <w:name w:val="Текст Знак"/>
    <w:basedOn w:val="a0"/>
    <w:link w:val="ab"/>
    <w:uiPriority w:val="99"/>
    <w:semiHidden/>
    <w:rsid w:val="00346A15"/>
    <w:rPr>
      <w:rFonts w:ascii="Courier New" w:hAnsi="Courier New" w:cs="Courier New"/>
      <w:sz w:val="21"/>
      <w:lang w:val="ru-RU" w:eastAsia="ru-RU" w:bidi="ar-SA"/>
    </w:rPr>
  </w:style>
  <w:style w:type="character" w:styleId="af2">
    <w:name w:val="endnote reference"/>
    <w:basedOn w:val="a0"/>
    <w:uiPriority w:val="99"/>
    <w:semiHidden/>
    <w:rsid w:val="00346A15"/>
    <w:rPr>
      <w:vertAlign w:val="superscript"/>
    </w:rPr>
  </w:style>
  <w:style w:type="character" w:customStyle="1" w:styleId="Subtleemphasis">
    <w:name w:val="Subtle emphasis"/>
    <w:basedOn w:val="a0"/>
    <w:uiPriority w:val="19"/>
    <w:qFormat/>
    <w:rsid w:val="00346A15"/>
    <w:rPr>
      <w:i/>
      <w:color w:val="808080"/>
    </w:rPr>
  </w:style>
  <w:style w:type="character" w:customStyle="1" w:styleId="af">
    <w:name w:val="Подзаголовок Знак"/>
    <w:basedOn w:val="a0"/>
    <w:link w:val="ae"/>
    <w:uiPriority w:val="11"/>
    <w:rsid w:val="00346A15"/>
    <w:rPr>
      <w:i/>
      <w:color w:val="4F81BD"/>
      <w:spacing w:val="15"/>
      <w:sz w:val="24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346A15"/>
    <w:rPr>
      <w:i/>
      <w:color w:val="000000"/>
      <w:lang w:val="ru-RU" w:eastAsia="ru-RU" w:bidi="ar-SA"/>
    </w:rPr>
  </w:style>
  <w:style w:type="paragraph" w:customStyle="1" w:styleId="Listparagraph">
    <w:name w:val="List paragraph"/>
    <w:next w:val="a"/>
    <w:uiPriority w:val="34"/>
    <w:qFormat/>
    <w:rsid w:val="00346A15"/>
    <w:pPr>
      <w:ind w:left="720"/>
    </w:pPr>
  </w:style>
  <w:style w:type="character" w:customStyle="1" w:styleId="a7">
    <w:name w:val="Текст концевой сноски Знак"/>
    <w:basedOn w:val="a0"/>
    <w:link w:val="a6"/>
    <w:uiPriority w:val="99"/>
    <w:semiHidden/>
    <w:rsid w:val="00346A15"/>
    <w:rPr>
      <w:lang w:val="ru-RU" w:eastAsia="ru-RU" w:bidi="ar-SA"/>
    </w:rPr>
  </w:style>
  <w:style w:type="table" w:styleId="af3">
    <w:name w:val="Table Grid"/>
    <w:basedOn w:val="a1"/>
    <w:uiPriority w:val="59"/>
    <w:rsid w:val="00346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a0"/>
    <w:link w:val="4"/>
    <w:uiPriority w:val="9"/>
    <w:rsid w:val="00346A15"/>
    <w:rPr>
      <w:rFonts w:ascii="Times New Roman" w:eastAsia="Times New Roman" w:hAnsi="Times New Roman" w:cs="Times New Roman"/>
      <w:b/>
      <w:i/>
      <w:color w:val="4F81BD"/>
    </w:rPr>
  </w:style>
  <w:style w:type="character" w:customStyle="1" w:styleId="FootnoteTextChar">
    <w:name w:val="Footnote Text Char"/>
    <w:basedOn w:val="a0"/>
    <w:link w:val="aa"/>
    <w:uiPriority w:val="99"/>
    <w:semiHidden/>
    <w:rsid w:val="00346A15"/>
    <w:rPr>
      <w:sz w:val="20"/>
    </w:rPr>
  </w:style>
  <w:style w:type="character" w:customStyle="1" w:styleId="Heading6Char">
    <w:name w:val="Heading 6 Char"/>
    <w:basedOn w:val="a0"/>
    <w:link w:val="6"/>
    <w:uiPriority w:val="9"/>
    <w:rsid w:val="00346A15"/>
    <w:rPr>
      <w:rFonts w:ascii="Times New Roman" w:eastAsia="Times New Roman" w:hAnsi="Times New Roman" w:cs="Times New Roman"/>
      <w:i/>
      <w:color w:val="243F60"/>
    </w:rPr>
  </w:style>
  <w:style w:type="character" w:customStyle="1" w:styleId="IntenseQuoteChar">
    <w:name w:val="Intense Quote Char"/>
    <w:basedOn w:val="a0"/>
    <w:link w:val="Intensequote"/>
    <w:uiPriority w:val="30"/>
    <w:rsid w:val="00346A15"/>
    <w:rPr>
      <w:b/>
      <w:i/>
      <w:color w:val="4F81BD"/>
    </w:rPr>
  </w:style>
  <w:style w:type="character" w:customStyle="1" w:styleId="Heading3Char">
    <w:name w:val="Heading 3 Char"/>
    <w:basedOn w:val="a0"/>
    <w:link w:val="3"/>
    <w:uiPriority w:val="9"/>
    <w:rsid w:val="00346A15"/>
    <w:rPr>
      <w:rFonts w:ascii="Times New Roman" w:eastAsia="Times New Roman" w:hAnsi="Times New Roman" w:cs="Times New Roman"/>
      <w:b/>
      <w:color w:val="4F81BD"/>
    </w:rPr>
  </w:style>
  <w:style w:type="character" w:customStyle="1" w:styleId="Heading5Char">
    <w:name w:val="Heading 5 Char"/>
    <w:basedOn w:val="a0"/>
    <w:link w:val="5"/>
    <w:uiPriority w:val="9"/>
    <w:rsid w:val="00346A15"/>
    <w:rPr>
      <w:rFonts w:ascii="Times New Roman" w:eastAsia="Times New Roman" w:hAnsi="Times New Roman" w:cs="Times New Roman"/>
      <w:color w:val="243F60"/>
    </w:rPr>
  </w:style>
  <w:style w:type="character" w:customStyle="1" w:styleId="Heading2Char">
    <w:name w:val="Heading 2 Char"/>
    <w:basedOn w:val="a0"/>
    <w:link w:val="2"/>
    <w:uiPriority w:val="9"/>
    <w:rsid w:val="00346A15"/>
    <w:rPr>
      <w:rFonts w:ascii="Times New Roman" w:eastAsia="Times New Roman" w:hAnsi="Times New Roman" w:cs="Times New Roman"/>
      <w:b/>
      <w:color w:val="4F81BD"/>
      <w:sz w:val="26"/>
    </w:rPr>
  </w:style>
  <w:style w:type="character" w:customStyle="1" w:styleId="TitleChar">
    <w:name w:val="Title Char"/>
    <w:basedOn w:val="a0"/>
    <w:link w:val="af1"/>
    <w:uiPriority w:val="10"/>
    <w:rsid w:val="00346A15"/>
    <w:rPr>
      <w:rFonts w:ascii="Times New Roman" w:eastAsia="Times New Roman" w:hAnsi="Times New Roman" w:cs="Times New Roman"/>
      <w:color w:val="17365D"/>
      <w:spacing w:val="5"/>
      <w:sz w:val="52"/>
    </w:rPr>
  </w:style>
  <w:style w:type="character" w:customStyle="1" w:styleId="Heading7Char">
    <w:name w:val="Heading 7 Char"/>
    <w:basedOn w:val="a0"/>
    <w:link w:val="7"/>
    <w:uiPriority w:val="9"/>
    <w:rsid w:val="00346A15"/>
    <w:rPr>
      <w:rFonts w:ascii="Times New Roman" w:eastAsia="Times New Roman" w:hAnsi="Times New Roman" w:cs="Times New Roman"/>
      <w:i/>
      <w:color w:val="404040"/>
    </w:rPr>
  </w:style>
  <w:style w:type="character" w:customStyle="1" w:styleId="Heading9Char">
    <w:name w:val="Heading 9 Char"/>
    <w:basedOn w:val="a0"/>
    <w:link w:val="9"/>
    <w:uiPriority w:val="9"/>
    <w:rsid w:val="00346A15"/>
    <w:rPr>
      <w:rFonts w:ascii="Times New Roman" w:eastAsia="Times New Roman" w:hAnsi="Times New Roman" w:cs="Times New Roman"/>
      <w:i/>
      <w:color w:val="404040"/>
      <w:sz w:val="20"/>
    </w:rPr>
  </w:style>
  <w:style w:type="character" w:customStyle="1" w:styleId="Heading8Char">
    <w:name w:val="Heading 8 Char"/>
    <w:basedOn w:val="a0"/>
    <w:link w:val="8"/>
    <w:uiPriority w:val="9"/>
    <w:rsid w:val="00346A15"/>
    <w:rPr>
      <w:rFonts w:ascii="Times New Roman" w:eastAsia="Times New Roman" w:hAnsi="Times New Roman" w:cs="Times New Roman"/>
      <w:color w:val="404040"/>
      <w:sz w:val="20"/>
    </w:rPr>
  </w:style>
  <w:style w:type="character" w:customStyle="1" w:styleId="Heading1Char">
    <w:name w:val="Heading 1 Char"/>
    <w:basedOn w:val="a0"/>
    <w:link w:val="1"/>
    <w:uiPriority w:val="9"/>
    <w:rsid w:val="00346A15"/>
    <w:rPr>
      <w:rFonts w:ascii="Times New Roman" w:eastAsia="Times New Roman" w:hAnsi="Times New Roman" w:cs="Times New Roman"/>
      <w:b/>
      <w:color w:val="365F91"/>
      <w:sz w:val="28"/>
    </w:rPr>
  </w:style>
  <w:style w:type="character" w:customStyle="1" w:styleId="PlainTextChar">
    <w:name w:val="Plain Text Char"/>
    <w:basedOn w:val="a0"/>
    <w:link w:val="ab"/>
    <w:uiPriority w:val="99"/>
    <w:rsid w:val="00346A15"/>
    <w:rPr>
      <w:rFonts w:ascii="Courier New" w:hAnsi="Courier New" w:cs="Courier New"/>
      <w:sz w:val="21"/>
    </w:rPr>
  </w:style>
  <w:style w:type="character" w:customStyle="1" w:styleId="SubtitleChar">
    <w:name w:val="Subtitle Char"/>
    <w:basedOn w:val="a0"/>
    <w:link w:val="ae"/>
    <w:uiPriority w:val="11"/>
    <w:rsid w:val="00346A15"/>
    <w:rPr>
      <w:rFonts w:ascii="Times New Roman" w:eastAsia="Times New Roman" w:hAnsi="Times New Roman" w:cs="Times New Roman"/>
      <w:i/>
      <w:color w:val="4F81BD"/>
      <w:spacing w:val="15"/>
      <w:sz w:val="24"/>
    </w:rPr>
  </w:style>
  <w:style w:type="character" w:customStyle="1" w:styleId="QuoteChar">
    <w:name w:val="Quote Char"/>
    <w:basedOn w:val="a0"/>
    <w:link w:val="21"/>
    <w:uiPriority w:val="29"/>
    <w:rsid w:val="00346A15"/>
    <w:rPr>
      <w:i/>
      <w:color w:val="000000"/>
    </w:rPr>
  </w:style>
  <w:style w:type="character" w:customStyle="1" w:styleId="EndnoteTextChar">
    <w:name w:val="Endnote Text Char"/>
    <w:basedOn w:val="a0"/>
    <w:link w:val="a6"/>
    <w:uiPriority w:val="99"/>
    <w:semiHidden/>
    <w:rsid w:val="00346A15"/>
    <w:rPr>
      <w:sz w:val="20"/>
    </w:rPr>
  </w:style>
  <w:style w:type="table" w:customStyle="1" w:styleId="Lightshadingaccent2">
    <w:name w:val="Light shading accent 2"/>
    <w:uiPriority w:val="60"/>
    <w:rsid w:val="00346A15"/>
    <w:rPr>
      <w:color w:val="943634"/>
    </w:rPr>
    <w:tblPr>
      <w:tblBorders>
        <w:top w:val="single" w:sz="8" w:space="0" w:color="C0504D"/>
        <w:left w:val="nil"/>
        <w:bottom w:val="single" w:sz="8" w:space="0" w:color="C0504D"/>
        <w:right w:val="nil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basedOn w:val="a"/>
    <w:uiPriority w:val="1"/>
    <w:qFormat/>
    <w:rsid w:val="00F32EEE"/>
    <w:pPr>
      <w:spacing w:before="30" w:after="30" w:line="240" w:lineRule="auto"/>
    </w:pPr>
    <w:rPr>
      <w:rFonts w:ascii="Times New Roman" w:eastAsia="Times New Roman" w:hAnsi="Times New Roman"/>
      <w:sz w:val="20"/>
    </w:rPr>
  </w:style>
  <w:style w:type="paragraph" w:styleId="af5">
    <w:name w:val="Normal (Web)"/>
    <w:basedOn w:val="a"/>
    <w:uiPriority w:val="99"/>
    <w:unhideWhenUsed/>
    <w:rsid w:val="00350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83167D"/>
    <w:pPr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7">
    <w:name w:val="Balloon Text"/>
    <w:basedOn w:val="a"/>
    <w:link w:val="af8"/>
    <w:rsid w:val="00C3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C35B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A41C-8F1E-4780-B099-99B5A919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11</cp:revision>
  <cp:lastPrinted>2014-10-13T09:55:00Z</cp:lastPrinted>
  <dcterms:created xsi:type="dcterms:W3CDTF">2021-10-23T07:04:00Z</dcterms:created>
  <dcterms:modified xsi:type="dcterms:W3CDTF">2021-10-24T12:52:00Z</dcterms:modified>
</cp:coreProperties>
</file>